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4E40F2C0" w:rsidR="00536329" w:rsidRPr="005415B9" w:rsidRDefault="00185C8A" w:rsidP="00536329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5415B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6329" w:rsidRPr="005415B9">
        <w:rPr>
          <w:rFonts w:ascii="Arial" w:hAnsi="Arial" w:cs="Arial"/>
          <w:color w:val="000000"/>
          <w:shd w:val="clear" w:color="auto" w:fill="FFFFFF"/>
        </w:rPr>
        <w:tab/>
      </w:r>
      <w:r w:rsidR="00454B75" w:rsidRPr="005415B9">
        <w:rPr>
          <w:rFonts w:ascii="Arial" w:hAnsi="Arial" w:cs="Arial"/>
          <w:color w:val="000000"/>
          <w:shd w:val="clear" w:color="auto" w:fill="FFFFFF"/>
        </w:rPr>
        <w:t>MILTON TOBAR SERRANO</w:t>
      </w:r>
      <w:r w:rsidR="00180E49" w:rsidRPr="005415B9">
        <w:rPr>
          <w:rFonts w:ascii="Arial" w:hAnsi="Arial" w:cs="Arial"/>
          <w:color w:val="000000"/>
          <w:shd w:val="clear" w:color="auto" w:fill="FFFFFF"/>
        </w:rPr>
        <w:tab/>
      </w:r>
    </w:p>
    <w:p w14:paraId="1CD48EA0" w14:textId="315D4475" w:rsidR="00536329" w:rsidRPr="005415B9" w:rsidRDefault="00536329" w:rsidP="00536329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  <w:r w:rsidRPr="005415B9">
        <w:rPr>
          <w:rFonts w:ascii="Arial" w:hAnsi="Arial" w:cs="Arial"/>
          <w:color w:val="000000"/>
          <w:shd w:val="clear" w:color="auto" w:fill="FFFFFF"/>
        </w:rPr>
        <w:t>IDENTIFICACIÓN:</w:t>
      </w:r>
      <w:r w:rsidR="00305F51" w:rsidRPr="005415B9">
        <w:rPr>
          <w:rFonts w:ascii="Arial" w:hAnsi="Arial" w:cs="Arial"/>
          <w:color w:val="000000"/>
          <w:shd w:val="clear" w:color="auto" w:fill="FFFFFF"/>
        </w:rPr>
        <w:tab/>
      </w:r>
      <w:r w:rsidR="00305F51" w:rsidRPr="005415B9">
        <w:rPr>
          <w:rFonts w:ascii="Arial" w:hAnsi="Arial" w:cs="Arial"/>
          <w:color w:val="000000"/>
          <w:shd w:val="clear" w:color="auto" w:fill="FFFFFF"/>
        </w:rPr>
        <w:tab/>
      </w:r>
      <w:r w:rsidR="00E80DF9" w:rsidRPr="005415B9">
        <w:rPr>
          <w:rFonts w:ascii="Arial" w:hAnsi="Arial" w:cs="Arial"/>
          <w:color w:val="000000"/>
          <w:shd w:val="clear" w:color="auto" w:fill="FFFFFF"/>
        </w:rPr>
        <w:tab/>
      </w:r>
      <w:r w:rsidR="00454B75" w:rsidRPr="005415B9">
        <w:rPr>
          <w:rFonts w:ascii="Arial" w:hAnsi="Arial" w:cs="Arial"/>
          <w:color w:val="000000"/>
          <w:shd w:val="clear" w:color="auto" w:fill="FFFFFF"/>
        </w:rPr>
        <w:t>1007852247</w:t>
      </w:r>
      <w:r w:rsidR="00180E49" w:rsidRPr="005415B9">
        <w:rPr>
          <w:rFonts w:ascii="Arial" w:hAnsi="Arial" w:cs="Arial"/>
          <w:color w:val="000000"/>
          <w:shd w:val="clear" w:color="auto" w:fill="FFFFFF"/>
        </w:rPr>
        <w:t xml:space="preserve"> DE</w:t>
      </w:r>
      <w:r w:rsidR="00BA1E44" w:rsidRPr="005415B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454B75" w:rsidRPr="005415B9">
        <w:rPr>
          <w:rFonts w:ascii="Arial" w:hAnsi="Arial" w:cs="Arial"/>
          <w:color w:val="000000"/>
          <w:shd w:val="clear" w:color="auto" w:fill="FFFFFF"/>
        </w:rPr>
        <w:t>PALMIRA</w:t>
      </w:r>
      <w:r w:rsidRPr="005415B9">
        <w:rPr>
          <w:rFonts w:ascii="Arial" w:hAnsi="Arial" w:cs="Arial"/>
          <w:color w:val="000000"/>
          <w:shd w:val="clear" w:color="auto" w:fill="FFFFFF"/>
        </w:rPr>
        <w:tab/>
      </w:r>
      <w:r w:rsidRPr="005415B9">
        <w:rPr>
          <w:rFonts w:ascii="Arial" w:hAnsi="Arial" w:cs="Arial"/>
          <w:color w:val="000000"/>
          <w:shd w:val="clear" w:color="auto" w:fill="FFFFFF"/>
        </w:rPr>
        <w:tab/>
      </w:r>
    </w:p>
    <w:p w14:paraId="21705C67" w14:textId="5758A555" w:rsidR="00536329" w:rsidRPr="005415B9" w:rsidRDefault="00536329" w:rsidP="00536329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  <w:r w:rsidRPr="005415B9">
        <w:rPr>
          <w:rFonts w:ascii="Arial" w:hAnsi="Arial" w:cs="Arial"/>
          <w:color w:val="000000"/>
          <w:shd w:val="clear" w:color="auto" w:fill="FFFFFF"/>
        </w:rPr>
        <w:t xml:space="preserve">CODIGO </w:t>
      </w:r>
      <w:r w:rsidR="00AC37A4" w:rsidRPr="005415B9">
        <w:rPr>
          <w:rFonts w:ascii="Arial" w:hAnsi="Arial" w:cs="Arial"/>
          <w:color w:val="000000"/>
          <w:shd w:val="clear" w:color="auto" w:fill="FFFFFF"/>
        </w:rPr>
        <w:t>DISPONIBILIDAD:</w:t>
      </w:r>
      <w:r w:rsidR="00411132" w:rsidRPr="005415B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185C8A" w:rsidRPr="005415B9">
        <w:rPr>
          <w:rFonts w:ascii="Arial" w:hAnsi="Arial" w:cs="Arial"/>
          <w:color w:val="000000"/>
          <w:shd w:val="clear" w:color="auto" w:fill="FFFFFF"/>
        </w:rPr>
        <w:tab/>
        <w:t xml:space="preserve">No. CDP. </w:t>
      </w:r>
      <w:r w:rsidR="00074961" w:rsidRPr="005415B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6A2B9C" w:rsidRPr="005415B9">
        <w:rPr>
          <w:rFonts w:ascii="Arial" w:hAnsi="Arial" w:cs="Arial"/>
          <w:color w:val="000000"/>
          <w:shd w:val="clear" w:color="auto" w:fill="FFFFFF"/>
        </w:rPr>
        <w:t>3500</w:t>
      </w:r>
      <w:r w:rsidR="00D01F4F" w:rsidRPr="005415B9">
        <w:rPr>
          <w:rFonts w:ascii="Arial" w:hAnsi="Arial" w:cs="Arial"/>
          <w:color w:val="000000"/>
          <w:shd w:val="clear" w:color="auto" w:fill="FFFFFF"/>
        </w:rPr>
        <w:t>242165</w:t>
      </w:r>
    </w:p>
    <w:p w14:paraId="6E95B1CF" w14:textId="09320B2A" w:rsidR="00536329" w:rsidRPr="005415B9" w:rsidRDefault="00185C8A" w:rsidP="00536329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  <w:r w:rsidRPr="005415B9">
        <w:rPr>
          <w:rFonts w:ascii="Arial" w:hAnsi="Arial" w:cs="Arial"/>
          <w:color w:val="000000"/>
          <w:shd w:val="clear" w:color="auto" w:fill="FFFFFF"/>
        </w:rPr>
        <w:t>RESERVA:</w:t>
      </w:r>
      <w:r w:rsidR="00305F51" w:rsidRPr="005415B9">
        <w:rPr>
          <w:rFonts w:ascii="Arial" w:hAnsi="Arial" w:cs="Arial"/>
          <w:color w:val="000000"/>
          <w:shd w:val="clear" w:color="auto" w:fill="FFFFFF"/>
        </w:rPr>
        <w:tab/>
      </w:r>
      <w:r w:rsidR="00305F51" w:rsidRPr="005415B9">
        <w:rPr>
          <w:rFonts w:ascii="Arial" w:hAnsi="Arial" w:cs="Arial"/>
          <w:color w:val="000000"/>
          <w:shd w:val="clear" w:color="auto" w:fill="FFFFFF"/>
        </w:rPr>
        <w:tab/>
      </w:r>
      <w:r w:rsidR="00305F51" w:rsidRPr="005415B9">
        <w:rPr>
          <w:rFonts w:ascii="Arial" w:hAnsi="Arial" w:cs="Arial"/>
          <w:color w:val="000000"/>
          <w:shd w:val="clear" w:color="auto" w:fill="FFFFFF"/>
        </w:rPr>
        <w:tab/>
      </w:r>
      <w:r w:rsidRPr="005415B9">
        <w:rPr>
          <w:rFonts w:ascii="Arial" w:hAnsi="Arial" w:cs="Arial"/>
          <w:color w:val="000000"/>
          <w:shd w:val="clear" w:color="auto" w:fill="FFFFFF"/>
        </w:rPr>
        <w:tab/>
        <w:t>No. RPC</w:t>
      </w:r>
      <w:r w:rsidR="00074961" w:rsidRPr="005415B9">
        <w:rPr>
          <w:rFonts w:ascii="Arial" w:hAnsi="Arial" w:cs="Arial"/>
          <w:color w:val="000000"/>
          <w:shd w:val="clear" w:color="auto" w:fill="FFFFFF"/>
        </w:rPr>
        <w:t>.</w:t>
      </w:r>
      <w:r w:rsidRPr="005415B9">
        <w:rPr>
          <w:rFonts w:ascii="Arial" w:hAnsi="Arial" w:cs="Arial"/>
          <w:color w:val="000000"/>
          <w:shd w:val="clear" w:color="auto" w:fill="FFFFFF"/>
        </w:rPr>
        <w:t xml:space="preserve">  </w:t>
      </w:r>
      <w:r w:rsidR="006A2B9C" w:rsidRPr="005415B9">
        <w:rPr>
          <w:rFonts w:ascii="Arial" w:hAnsi="Arial" w:cs="Arial"/>
          <w:color w:val="000000"/>
          <w:shd w:val="clear" w:color="auto" w:fill="FFFFFF"/>
        </w:rPr>
        <w:t>4500</w:t>
      </w:r>
      <w:r w:rsidR="009716BD" w:rsidRPr="005415B9">
        <w:rPr>
          <w:rFonts w:ascii="Arial" w:hAnsi="Arial" w:cs="Arial"/>
          <w:color w:val="000000"/>
          <w:shd w:val="clear" w:color="auto" w:fill="FFFFFF"/>
        </w:rPr>
        <w:t>375962</w:t>
      </w:r>
      <w:r w:rsidR="006A2B9C" w:rsidRPr="005415B9">
        <w:rPr>
          <w:rFonts w:ascii="Arial" w:hAnsi="Arial" w:cs="Arial"/>
          <w:color w:val="000000"/>
          <w:shd w:val="clear" w:color="auto" w:fill="FFFFFF"/>
        </w:rPr>
        <w:tab/>
      </w:r>
      <w:r w:rsidR="00E80DF9" w:rsidRPr="005415B9">
        <w:rPr>
          <w:rFonts w:ascii="Arial" w:hAnsi="Arial" w:cs="Arial"/>
          <w:color w:val="000000"/>
          <w:shd w:val="clear" w:color="auto" w:fill="FFFFFF"/>
        </w:rPr>
        <w:tab/>
      </w:r>
      <w:r w:rsidR="00536329" w:rsidRPr="005415B9">
        <w:rPr>
          <w:rFonts w:ascii="Arial" w:hAnsi="Arial" w:cs="Arial"/>
          <w:color w:val="000000"/>
          <w:shd w:val="clear" w:color="auto" w:fill="FFFFFF"/>
        </w:rPr>
        <w:tab/>
        <w:t xml:space="preserve"> </w:t>
      </w:r>
    </w:p>
    <w:p w14:paraId="725B1CBF" w14:textId="5AB3B160" w:rsidR="00032343" w:rsidRPr="005415B9" w:rsidRDefault="00536329" w:rsidP="00536329">
      <w:pPr>
        <w:pStyle w:val="Textoindependiente"/>
        <w:jc w:val="left"/>
        <w:rPr>
          <w:rFonts w:ascii="Arial" w:hAnsi="Arial" w:cs="Arial"/>
          <w:color w:val="000000"/>
          <w:shd w:val="clear" w:color="auto" w:fill="FFFFFF"/>
        </w:rPr>
      </w:pPr>
      <w:r w:rsidRPr="005415B9">
        <w:rPr>
          <w:rFonts w:ascii="Arial" w:hAnsi="Arial" w:cs="Arial"/>
          <w:color w:val="000000"/>
          <w:shd w:val="clear" w:color="auto" w:fill="FFFFFF"/>
        </w:rPr>
        <w:t>VALORDELCON</w:t>
      </w:r>
      <w:r w:rsidR="00185C8A" w:rsidRPr="005415B9">
        <w:rPr>
          <w:rFonts w:ascii="Arial" w:hAnsi="Arial" w:cs="Arial"/>
          <w:color w:val="000000"/>
          <w:shd w:val="clear" w:color="auto" w:fill="FFFFFF"/>
        </w:rPr>
        <w:t>TRATO</w:t>
      </w:r>
      <w:r w:rsidR="009367CA" w:rsidRPr="005415B9">
        <w:rPr>
          <w:rFonts w:ascii="Arial" w:hAnsi="Arial" w:cs="Arial"/>
          <w:color w:val="000000"/>
          <w:shd w:val="clear" w:color="auto" w:fill="FFFFFF"/>
        </w:rPr>
        <w:t>:</w:t>
      </w:r>
      <w:r w:rsidR="0013777F" w:rsidRPr="005415B9">
        <w:rPr>
          <w:rFonts w:ascii="Arial" w:hAnsi="Arial" w:cs="Arial"/>
          <w:color w:val="000000"/>
          <w:shd w:val="clear" w:color="auto" w:fill="FFFFFF"/>
        </w:rPr>
        <w:tab/>
      </w:r>
      <w:r w:rsidR="0013777F" w:rsidRPr="005415B9">
        <w:rPr>
          <w:rFonts w:ascii="Arial" w:hAnsi="Arial" w:cs="Arial"/>
          <w:color w:val="000000"/>
          <w:shd w:val="clear" w:color="auto" w:fill="FFFFFF"/>
        </w:rPr>
        <w:tab/>
      </w:r>
      <w:r w:rsidR="006A2B9C" w:rsidRPr="005415B9">
        <w:rPr>
          <w:rFonts w:ascii="Arial" w:hAnsi="Arial" w:cs="Arial"/>
          <w:color w:val="000000"/>
          <w:shd w:val="clear" w:color="auto" w:fill="FFFFFF"/>
        </w:rPr>
        <w:t xml:space="preserve">$ </w:t>
      </w:r>
      <w:r w:rsidR="005D3F25" w:rsidRPr="005415B9">
        <w:rPr>
          <w:rFonts w:ascii="Arial" w:hAnsi="Arial" w:cs="Arial"/>
          <w:color w:val="000000"/>
          <w:shd w:val="clear" w:color="auto" w:fill="FFFFFF"/>
        </w:rPr>
        <w:t>8.736.000</w:t>
      </w:r>
      <w:r w:rsidR="00BA1E44" w:rsidRPr="005415B9">
        <w:rPr>
          <w:rFonts w:ascii="Arial" w:hAnsi="Arial" w:cs="Arial"/>
          <w:color w:val="000000"/>
          <w:shd w:val="clear" w:color="auto" w:fill="FFFFFF"/>
        </w:rPr>
        <w:t xml:space="preserve"> (</w:t>
      </w:r>
      <w:r w:rsidR="005D3F25" w:rsidRPr="005415B9">
        <w:rPr>
          <w:rFonts w:ascii="Arial" w:hAnsi="Arial" w:cs="Arial"/>
          <w:color w:val="000000"/>
          <w:shd w:val="clear" w:color="auto" w:fill="FFFFFF"/>
        </w:rPr>
        <w:t xml:space="preserve">OCHO MILLONES SETECIENTOS </w:t>
      </w:r>
      <w:r w:rsidR="00555204" w:rsidRPr="005415B9">
        <w:rPr>
          <w:rFonts w:ascii="Arial" w:hAnsi="Arial" w:cs="Arial"/>
          <w:color w:val="000000"/>
          <w:shd w:val="clear" w:color="auto" w:fill="FFFFFF"/>
        </w:rPr>
        <w:t>TREINTA Y SEIS MIL PESOS</w:t>
      </w:r>
      <w:r w:rsidR="00BA1E44" w:rsidRPr="005415B9">
        <w:rPr>
          <w:rFonts w:ascii="Arial" w:hAnsi="Arial" w:cs="Arial"/>
          <w:color w:val="000000"/>
          <w:shd w:val="clear" w:color="auto" w:fill="FFFFFF"/>
        </w:rPr>
        <w:t>)</w:t>
      </w:r>
    </w:p>
    <w:p w14:paraId="65C890B9" w14:textId="4E66A643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>EL 3</w:t>
      </w:r>
      <w:r w:rsidR="009526CB">
        <w:rPr>
          <w:rFonts w:ascii="Arial" w:hAnsi="Arial" w:cs="Arial"/>
        </w:rPr>
        <w:t>1</w:t>
      </w:r>
      <w:r w:rsidR="00180E49" w:rsidRPr="0092241A">
        <w:rPr>
          <w:rFonts w:ascii="Arial" w:hAnsi="Arial" w:cs="Arial"/>
        </w:rPr>
        <w:t xml:space="preserve"> DE </w:t>
      </w:r>
      <w:r w:rsidR="006A2B9C" w:rsidRPr="0092241A">
        <w:rPr>
          <w:rFonts w:ascii="Arial" w:hAnsi="Arial" w:cs="Arial"/>
        </w:rPr>
        <w:t>A</w:t>
      </w:r>
      <w:r w:rsidR="009526CB">
        <w:rPr>
          <w:rFonts w:ascii="Arial" w:hAnsi="Arial" w:cs="Arial"/>
        </w:rPr>
        <w:t>GOSTO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0256E206" w:rsidR="00180E49" w:rsidRPr="00CF2DAA" w:rsidRDefault="00CF2DA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CF2DAA">
        <w:rPr>
          <w:rFonts w:ascii="Arial" w:hAnsi="Arial" w:cs="Arial"/>
          <w:bCs/>
          <w:noProof/>
          <w:lang w:eastAsia="es-CO"/>
        </w:rPr>
        <w:t>Prestación de servicios de apoyo a la gestión en la Secretaría del Deporte y la Recreación del proyecto denominado " Fortalecimiento al desarrollo del deporte competitivo y de disciplinas urbanas en Santiago de Cali" BP -26005284.</w:t>
      </w:r>
      <w:r w:rsidR="006A2B9C" w:rsidRPr="00CF2DAA">
        <w:rPr>
          <w:rFonts w:ascii="Arial" w:hAnsi="Arial" w:cs="Arial"/>
          <w:color w:val="000000"/>
          <w:shd w:val="clear" w:color="auto" w:fill="FFFFFF"/>
        </w:rPr>
        <w:tab/>
      </w:r>
      <w:r w:rsidR="006A2B9C" w:rsidRPr="00CF2DAA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CF2DAA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54203564" w:rsidR="00CA5E7F" w:rsidRPr="00CF2DAA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CF2DAA">
        <w:rPr>
          <w:rFonts w:ascii="Arial" w:hAnsi="Arial" w:cs="Arial"/>
          <w:lang w:val="es-ES_tradnl"/>
        </w:rPr>
        <w:t>En cumplimiento de las obligaciones es</w:t>
      </w:r>
      <w:r w:rsidR="00074961" w:rsidRPr="00CF2DAA">
        <w:rPr>
          <w:rFonts w:ascii="Arial" w:hAnsi="Arial" w:cs="Arial"/>
          <w:lang w:val="es-ES_tradnl"/>
        </w:rPr>
        <w:t xml:space="preserve">tablecidas en la cláusula </w:t>
      </w:r>
      <w:r w:rsidR="00180E49" w:rsidRPr="00CF2DAA">
        <w:rPr>
          <w:rFonts w:ascii="Arial" w:hAnsi="Arial" w:cs="Arial"/>
          <w:b/>
          <w:bCs/>
          <w:lang w:val="es-ES_tradnl"/>
        </w:rPr>
        <w:t>PRIMERA</w:t>
      </w:r>
      <w:r w:rsidR="005F1433" w:rsidRPr="00CF2DAA">
        <w:rPr>
          <w:rFonts w:ascii="Arial" w:hAnsi="Arial" w:cs="Arial"/>
          <w:lang w:val="es-ES_tradnl"/>
        </w:rPr>
        <w:t xml:space="preserve"> del</w:t>
      </w:r>
      <w:r w:rsidR="00185C8A" w:rsidRPr="00CF2DAA">
        <w:rPr>
          <w:rFonts w:ascii="Arial" w:hAnsi="Arial" w:cs="Arial"/>
          <w:lang w:val="es-ES_tradnl"/>
        </w:rPr>
        <w:t xml:space="preserve"> contrato No.</w:t>
      </w:r>
      <w:r w:rsidR="00D743F1" w:rsidRPr="00CF2DAA">
        <w:rPr>
          <w:rFonts w:ascii="Arial" w:hAnsi="Arial" w:cs="Arial"/>
          <w:lang w:val="es-ES_tradnl"/>
        </w:rPr>
        <w:t xml:space="preserve"> </w:t>
      </w:r>
      <w:r w:rsidR="006A2B9C" w:rsidRPr="00CF2DAA">
        <w:rPr>
          <w:rFonts w:ascii="Arial" w:hAnsi="Arial" w:cs="Arial"/>
          <w:lang w:val="es-ES_tradnl"/>
        </w:rPr>
        <w:t>416</w:t>
      </w:r>
      <w:r w:rsidR="002A3190" w:rsidRPr="00CF2DAA">
        <w:rPr>
          <w:rFonts w:ascii="Arial" w:hAnsi="Arial" w:cs="Arial"/>
          <w:lang w:val="es-ES_tradnl"/>
        </w:rPr>
        <w:t>2</w:t>
      </w:r>
      <w:r w:rsidR="006A2B9C" w:rsidRPr="00CF2DAA">
        <w:rPr>
          <w:rFonts w:ascii="Arial" w:hAnsi="Arial" w:cs="Arial"/>
          <w:lang w:val="es-ES_tradnl"/>
        </w:rPr>
        <w:t>.010.26.1.</w:t>
      </w:r>
      <w:r w:rsidR="00481315" w:rsidRPr="00CF2DAA">
        <w:rPr>
          <w:rFonts w:ascii="Arial" w:hAnsi="Arial" w:cs="Arial"/>
          <w:lang w:val="es-ES_tradnl"/>
        </w:rPr>
        <w:t>1858</w:t>
      </w:r>
      <w:r w:rsidR="006A2B9C" w:rsidRPr="00CF2DAA">
        <w:rPr>
          <w:rFonts w:ascii="Arial" w:hAnsi="Arial" w:cs="Arial"/>
          <w:lang w:val="es-ES_tradnl"/>
        </w:rPr>
        <w:t xml:space="preserve"> de 202</w:t>
      </w:r>
      <w:r w:rsidR="0084763A" w:rsidRPr="00CF2DAA">
        <w:rPr>
          <w:rFonts w:ascii="Arial" w:hAnsi="Arial" w:cs="Arial"/>
          <w:lang w:val="es-ES_tradnl"/>
        </w:rPr>
        <w:t>5</w:t>
      </w:r>
      <w:r w:rsidR="00A82B09" w:rsidRPr="00CF2DAA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Pr="00522FD5" w:rsidRDefault="00A82B09">
      <w:pPr>
        <w:pStyle w:val="Textoindependiente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Informe de gestión relacionada con la ejecución de la PRIMERA CUOTA</w:t>
      </w:r>
    </w:p>
    <w:p w14:paraId="21EDB274" w14:textId="77777777" w:rsidR="002A5A29" w:rsidRPr="00522FD5" w:rsidRDefault="002A5A29">
      <w:pPr>
        <w:pStyle w:val="Textoindependiente"/>
        <w:rPr>
          <w:rFonts w:ascii="Arial" w:hAnsi="Arial" w:cs="Arial"/>
          <w:lang w:val="es-ES_tradnl"/>
        </w:rPr>
      </w:pPr>
    </w:p>
    <w:p w14:paraId="6C38D04A" w14:textId="77777777" w:rsidR="00EF517F" w:rsidRPr="00522FD5" w:rsidRDefault="00EF517F" w:rsidP="00EF517F">
      <w:pPr>
        <w:pStyle w:val="Textoindependiente"/>
        <w:widowControl w:val="0"/>
        <w:numPr>
          <w:ilvl w:val="0"/>
          <w:numId w:val="20"/>
        </w:numPr>
        <w:suppressAutoHyphens w:val="0"/>
        <w:autoSpaceDE w:val="0"/>
        <w:autoSpaceDN w:val="0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Realizar tareas de apoyo en las jornadas y eventos realizados en campo, para</w:t>
      </w:r>
    </w:p>
    <w:p w14:paraId="5A9B8E48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la intervención con los diferentes tipos de población que maneja el proyecto, así</w:t>
      </w:r>
    </w:p>
    <w:p w14:paraId="1CAE5379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como al proceso de socialización y a la vinculación de la población beneficiaría</w:t>
      </w:r>
    </w:p>
    <w:p w14:paraId="66C51156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del Proyecto.</w:t>
      </w:r>
    </w:p>
    <w:p w14:paraId="3136FBEA" w14:textId="77777777" w:rsidR="00EF517F" w:rsidRPr="00522FD5" w:rsidRDefault="00EF517F" w:rsidP="00EF517F">
      <w:pPr>
        <w:pStyle w:val="Textoindependiente"/>
        <w:widowControl w:val="0"/>
        <w:numPr>
          <w:ilvl w:val="0"/>
          <w:numId w:val="21"/>
        </w:numPr>
        <w:suppressAutoHyphens w:val="0"/>
        <w:autoSpaceDE w:val="0"/>
        <w:autoSpaceDN w:val="0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Realicé la planificación de las sesiones de entrenamiento de los deportistas</w:t>
      </w:r>
    </w:p>
    <w:p w14:paraId="256B1A86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de tiro con arco del programa Cali elite.</w:t>
      </w:r>
    </w:p>
    <w:p w14:paraId="18E54A58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</w:p>
    <w:p w14:paraId="2F61C645" w14:textId="77777777" w:rsidR="00EF517F" w:rsidRPr="00522FD5" w:rsidRDefault="00EF517F" w:rsidP="00EF517F">
      <w:pPr>
        <w:pStyle w:val="Textoindependiente"/>
        <w:widowControl w:val="0"/>
        <w:numPr>
          <w:ilvl w:val="0"/>
          <w:numId w:val="20"/>
        </w:numPr>
        <w:suppressAutoHyphens w:val="0"/>
        <w:autoSpaceDE w:val="0"/>
        <w:autoSpaceDN w:val="0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Realizar tareas de apoyo en la elaboración y presentación de informes,</w:t>
      </w:r>
    </w:p>
    <w:p w14:paraId="550016AA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registró de los beneficiarios del proyecto a través de la plataforma SIDER,</w:t>
      </w:r>
    </w:p>
    <w:p w14:paraId="7F724A2D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registro fotográfico y bases de datos, correspondiente a los jornadas y eventos.</w:t>
      </w:r>
    </w:p>
    <w:p w14:paraId="5E94990E" w14:textId="77777777" w:rsidR="00EF517F" w:rsidRPr="00522FD5" w:rsidRDefault="00EF517F" w:rsidP="00EF517F">
      <w:pPr>
        <w:pStyle w:val="Textoindependiente"/>
        <w:widowControl w:val="0"/>
        <w:numPr>
          <w:ilvl w:val="0"/>
          <w:numId w:val="21"/>
        </w:numPr>
        <w:suppressAutoHyphens w:val="0"/>
        <w:autoSpaceDE w:val="0"/>
        <w:autoSpaceDN w:val="0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Ingresé a la plataforma SIDER a los beneficiarios de la disciplina de tiro con</w:t>
      </w:r>
    </w:p>
    <w:p w14:paraId="05C09FE8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arco los cuales diligenciaron el formato de registro.</w:t>
      </w:r>
    </w:p>
    <w:p w14:paraId="49C33763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</w:p>
    <w:p w14:paraId="61309BF7" w14:textId="77777777" w:rsidR="00EF517F" w:rsidRPr="00522FD5" w:rsidRDefault="00EF517F" w:rsidP="00EF517F">
      <w:pPr>
        <w:pStyle w:val="Textoindependiente"/>
        <w:widowControl w:val="0"/>
        <w:numPr>
          <w:ilvl w:val="0"/>
          <w:numId w:val="20"/>
        </w:numPr>
        <w:suppressAutoHyphens w:val="0"/>
        <w:autoSpaceDE w:val="0"/>
        <w:autoSpaceDN w:val="0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Asistir a las diferentes reuniones y capacitaciones programadas por el área de</w:t>
      </w:r>
    </w:p>
    <w:p w14:paraId="20DC4C1E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fomento y las propias del cargo, que sean necesarias para el desarrollo del</w:t>
      </w:r>
    </w:p>
    <w:p w14:paraId="3E60D844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programa.</w:t>
      </w:r>
    </w:p>
    <w:p w14:paraId="2455797A" w14:textId="77777777" w:rsidR="00EF517F" w:rsidRPr="00522FD5" w:rsidRDefault="00EF517F" w:rsidP="00EF517F">
      <w:pPr>
        <w:pStyle w:val="Textoindependiente"/>
        <w:widowControl w:val="0"/>
        <w:numPr>
          <w:ilvl w:val="0"/>
          <w:numId w:val="23"/>
        </w:numPr>
        <w:suppressAutoHyphens w:val="0"/>
        <w:autoSpaceDE w:val="0"/>
        <w:autoSpaceDN w:val="0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Asistí a la reunión de cierre del programa con los entrenadores del grupo de arte y precisión del primer trimestre del año.</w:t>
      </w:r>
    </w:p>
    <w:p w14:paraId="7E220FD0" w14:textId="77777777" w:rsidR="00EF517F" w:rsidRPr="00522FD5" w:rsidRDefault="00EF517F" w:rsidP="00EF517F">
      <w:pPr>
        <w:pStyle w:val="Textoindependiente"/>
        <w:spacing w:before="3"/>
        <w:ind w:left="720"/>
        <w:rPr>
          <w:rFonts w:ascii="Arial" w:hAnsi="Arial" w:cs="Arial"/>
          <w:lang w:val="es-ES_tradnl"/>
        </w:rPr>
      </w:pPr>
    </w:p>
    <w:p w14:paraId="7BC59E3D" w14:textId="77777777" w:rsidR="00EF517F" w:rsidRPr="00522FD5" w:rsidRDefault="00EF517F" w:rsidP="00EF517F">
      <w:pPr>
        <w:pStyle w:val="Textoindependiente"/>
        <w:widowControl w:val="0"/>
        <w:numPr>
          <w:ilvl w:val="0"/>
          <w:numId w:val="20"/>
        </w:numPr>
        <w:suppressAutoHyphens w:val="0"/>
        <w:autoSpaceDE w:val="0"/>
        <w:autoSpaceDN w:val="0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Realizar tareas de apoyo en las actividades operativas, logísticas o</w:t>
      </w:r>
    </w:p>
    <w:p w14:paraId="675477C7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asistenciales de carácter misional de la Secretaría de Deporte y Recreación, en</w:t>
      </w:r>
    </w:p>
    <w:p w14:paraId="2E84039B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el cumplimiento del objeto contractual.</w:t>
      </w:r>
    </w:p>
    <w:p w14:paraId="198B23E2" w14:textId="77777777" w:rsidR="00EF517F" w:rsidRPr="00522FD5" w:rsidRDefault="00EF517F" w:rsidP="00EF517F">
      <w:pPr>
        <w:pStyle w:val="Textoindependiente"/>
        <w:widowControl w:val="0"/>
        <w:numPr>
          <w:ilvl w:val="0"/>
          <w:numId w:val="21"/>
        </w:numPr>
        <w:suppressAutoHyphens w:val="0"/>
        <w:autoSpaceDE w:val="0"/>
        <w:autoSpaceDN w:val="0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Brindé apoyo a las actividades logísticas del programa atendiendo las sesiones</w:t>
      </w:r>
    </w:p>
    <w:p w14:paraId="09EC4F06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de clase de tiro con arco a los beneficiarios de Cali Elite.</w:t>
      </w:r>
    </w:p>
    <w:p w14:paraId="49A05C51" w14:textId="77777777" w:rsidR="00EF517F" w:rsidRPr="00522FD5" w:rsidRDefault="00EF517F" w:rsidP="00EF517F">
      <w:pPr>
        <w:pStyle w:val="Textoindependiente"/>
        <w:spacing w:before="3"/>
        <w:rPr>
          <w:rFonts w:ascii="Arial" w:hAnsi="Arial" w:cs="Arial"/>
          <w:lang w:val="es-ES_tradnl"/>
        </w:rPr>
      </w:pPr>
    </w:p>
    <w:p w14:paraId="28025FAD" w14:textId="77777777" w:rsidR="00EF517F" w:rsidRPr="00522FD5" w:rsidRDefault="00EF517F" w:rsidP="00EF517F">
      <w:pPr>
        <w:pStyle w:val="Textoindependiente"/>
        <w:widowControl w:val="0"/>
        <w:numPr>
          <w:ilvl w:val="0"/>
          <w:numId w:val="20"/>
        </w:numPr>
        <w:suppressAutoHyphens w:val="0"/>
        <w:autoSpaceDE w:val="0"/>
        <w:autoSpaceDN w:val="0"/>
        <w:spacing w:before="3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>Las demás relacionadas con el desarrollo del objeto contractual.</w:t>
      </w:r>
    </w:p>
    <w:p w14:paraId="7E1D37ED" w14:textId="77777777" w:rsidR="00EF517F" w:rsidRPr="00522FD5" w:rsidRDefault="00EF517F" w:rsidP="00EF517F">
      <w:pPr>
        <w:pStyle w:val="TableParagraph"/>
        <w:numPr>
          <w:ilvl w:val="0"/>
          <w:numId w:val="22"/>
        </w:numPr>
        <w:spacing w:line="252" w:lineRule="auto"/>
        <w:ind w:right="284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Realicé el acompañamiento a la selección Cali de tiro con arco en sesión de fisioterapia.</w:t>
      </w:r>
    </w:p>
    <w:p w14:paraId="0CD507E2" w14:textId="77777777" w:rsidR="0092241A" w:rsidRPr="00522FD5" w:rsidRDefault="0092241A">
      <w:pPr>
        <w:pStyle w:val="Textoindependiente"/>
        <w:rPr>
          <w:rFonts w:ascii="Arial" w:hAnsi="Arial" w:cs="Arial"/>
          <w:lang w:val="es-ES_tradnl"/>
        </w:rPr>
      </w:pPr>
    </w:p>
    <w:p w14:paraId="79F592D2" w14:textId="0C411E2A" w:rsidR="00A82B09" w:rsidRPr="00CF2DAA" w:rsidRDefault="00A82B09">
      <w:pPr>
        <w:pStyle w:val="Textoindependiente"/>
        <w:rPr>
          <w:rFonts w:ascii="Arial" w:hAnsi="Arial" w:cs="Arial"/>
          <w:b/>
          <w:bCs/>
          <w:lang w:val="es-ES_tradnl"/>
        </w:rPr>
      </w:pPr>
      <w:r w:rsidRPr="00522FD5">
        <w:rPr>
          <w:rFonts w:ascii="Arial" w:hAnsi="Arial" w:cs="Arial"/>
          <w:lang w:val="es-ES_tradnl"/>
        </w:rPr>
        <w:t xml:space="preserve">Informe de gestión relacionada con la ejecución de la </w:t>
      </w:r>
      <w:r w:rsidRPr="00CF2DAA">
        <w:rPr>
          <w:rFonts w:ascii="Arial" w:hAnsi="Arial" w:cs="Arial"/>
          <w:b/>
          <w:bCs/>
          <w:lang w:val="es-ES_tradnl"/>
        </w:rPr>
        <w:t>SEGUNDA CUOTA</w:t>
      </w:r>
    </w:p>
    <w:p w14:paraId="02025DA5" w14:textId="6E4FB367" w:rsidR="007C5227" w:rsidRPr="00522FD5" w:rsidRDefault="007C5227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s-ES_tradnl" w:eastAsia="ar-SA"/>
        </w:rPr>
      </w:pPr>
    </w:p>
    <w:p w14:paraId="147E11C9" w14:textId="14BEB2DD" w:rsidR="000E6582" w:rsidRPr="00522FD5" w:rsidRDefault="000E6582" w:rsidP="000C5AB9">
      <w:pPr>
        <w:pStyle w:val="TableParagraph"/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1BFD93AA" w14:textId="77777777" w:rsidR="00C06B0E" w:rsidRPr="00522FD5" w:rsidRDefault="00C06B0E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s-ES_tradnl" w:eastAsia="ar-SA"/>
        </w:rPr>
      </w:pPr>
    </w:p>
    <w:p w14:paraId="2DA5F89E" w14:textId="5140BCE5" w:rsidR="00C06B0E" w:rsidRPr="00522FD5" w:rsidRDefault="00C06B0E" w:rsidP="005F45EB">
      <w:pPr>
        <w:pStyle w:val="TableParagraph"/>
        <w:numPr>
          <w:ilvl w:val="0"/>
          <w:numId w:val="24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Realicé la planificación de las sesiones de entrenamiento de los deportistas de tiro con</w:t>
      </w:r>
      <w:r w:rsidR="005F45EB"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 xml:space="preserve"> </w:t>
      </w: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arco del programa Cali elite.</w:t>
      </w:r>
    </w:p>
    <w:p w14:paraId="543C558B" w14:textId="77777777" w:rsidR="000C5AB9" w:rsidRPr="00522FD5" w:rsidRDefault="000C5AB9" w:rsidP="00C06B0E">
      <w:pPr>
        <w:pStyle w:val="TableParagraph"/>
        <w:spacing w:line="252" w:lineRule="exact"/>
        <w:ind w:left="431"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606FB9AF" w14:textId="5C59F7A8" w:rsidR="000E6582" w:rsidRPr="00522FD5" w:rsidRDefault="000C5AB9" w:rsidP="000C5AB9">
      <w:pPr>
        <w:pStyle w:val="NormalWeb"/>
        <w:suppressAutoHyphens/>
        <w:spacing w:before="0" w:beforeAutospacing="0" w:after="0" w:afterAutospacing="0"/>
        <w:jc w:val="both"/>
        <w:textAlignment w:val="baseline"/>
        <w:rPr>
          <w:rFonts w:ascii="Arial" w:hAnsi="Arial" w:cs="Arial"/>
          <w:lang w:val="es-ES_tradnl" w:eastAsia="ar-SA"/>
        </w:rPr>
      </w:pPr>
      <w:r w:rsidRPr="00522FD5">
        <w:rPr>
          <w:rFonts w:ascii="Arial" w:hAnsi="Arial" w:cs="Arial"/>
          <w:lang w:val="es-ES_tradnl" w:eastAsia="ar-SA"/>
        </w:rPr>
        <w:t>2.Realizar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533F8FE0" w14:textId="77777777" w:rsidR="00C06B0E" w:rsidRPr="00522FD5" w:rsidRDefault="00C06B0E" w:rsidP="00C06B0E">
      <w:pPr>
        <w:pStyle w:val="TableParagraph"/>
        <w:spacing w:line="252" w:lineRule="exact"/>
        <w:ind w:left="431"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487F7358" w14:textId="77777777" w:rsidR="00C06B0E" w:rsidRPr="00522FD5" w:rsidRDefault="00C06B0E" w:rsidP="00C06B0E">
      <w:pPr>
        <w:pStyle w:val="TableParagraph"/>
        <w:numPr>
          <w:ilvl w:val="0"/>
          <w:numId w:val="24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Ingresé a la plataforma SIDER a los beneficiarios de la disciplina de tiro con arco los cuales diligenciaron el formato de registro.</w:t>
      </w:r>
    </w:p>
    <w:p w14:paraId="6C526E9C" w14:textId="77777777" w:rsidR="00EC5C85" w:rsidRPr="00522FD5" w:rsidRDefault="00EC5C85" w:rsidP="00EC5C85">
      <w:pPr>
        <w:pStyle w:val="TableParagraph"/>
        <w:spacing w:line="252" w:lineRule="exact"/>
        <w:ind w:left="720"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1CBE4361" w14:textId="563210F4" w:rsidR="00EC5C85" w:rsidRPr="00522FD5" w:rsidRDefault="00EC5C85" w:rsidP="00EC5C85">
      <w:pPr>
        <w:pStyle w:val="TableParagraph"/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3.Asistir a las diferentes reuniones y capacitaciones programadas por el área de fomento y las propias del cargo, que sean necesarias para el desarrollo del programa.</w:t>
      </w:r>
    </w:p>
    <w:p w14:paraId="2BB05A37" w14:textId="77777777" w:rsidR="000C5AB9" w:rsidRPr="00522FD5" w:rsidRDefault="000C5AB9" w:rsidP="000C5AB9">
      <w:pPr>
        <w:pStyle w:val="TableParagraph"/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21FDC63A" w14:textId="77777777" w:rsidR="00C06B0E" w:rsidRPr="00522FD5" w:rsidRDefault="00C06B0E" w:rsidP="00C06B0E">
      <w:pPr>
        <w:pStyle w:val="TableParagraph"/>
        <w:numPr>
          <w:ilvl w:val="0"/>
          <w:numId w:val="24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No realicé esta tarea este periodo.</w:t>
      </w:r>
    </w:p>
    <w:p w14:paraId="3128F3F1" w14:textId="77777777" w:rsidR="00E51C62" w:rsidRPr="00522FD5" w:rsidRDefault="00E51C62" w:rsidP="00E51C62">
      <w:pPr>
        <w:pStyle w:val="TableParagraph"/>
        <w:spacing w:line="252" w:lineRule="exact"/>
        <w:ind w:left="720"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6FC6BA61" w14:textId="05E5DAC7" w:rsidR="00E51C62" w:rsidRPr="00522FD5" w:rsidRDefault="00E51C62" w:rsidP="00E51C62">
      <w:pPr>
        <w:pStyle w:val="TableParagraph"/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 xml:space="preserve">4.Realizar tareas de apoyo en las actividades operativas, logísticas o asistenciales de carácter misional de la Secretaría de Deporte y Recreación, en el cumplimiento del objeto contractual. </w:t>
      </w:r>
    </w:p>
    <w:p w14:paraId="1FAA63DB" w14:textId="77777777" w:rsidR="00C06B0E" w:rsidRPr="00522FD5" w:rsidRDefault="00C06B0E" w:rsidP="00E51C62">
      <w:pPr>
        <w:pStyle w:val="TableParagraph"/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682F6980" w14:textId="77777777" w:rsidR="005F45EB" w:rsidRPr="00522FD5" w:rsidRDefault="00C06B0E" w:rsidP="005F45EB">
      <w:pPr>
        <w:pStyle w:val="TableParagraph"/>
        <w:numPr>
          <w:ilvl w:val="0"/>
          <w:numId w:val="24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Brindé apoyo a las actividades logísticas del programa atendiendo las sesiones de clase de tiro con arco a los beneficiarios de Cali Elite.</w:t>
      </w:r>
    </w:p>
    <w:p w14:paraId="5374FC14" w14:textId="77777777" w:rsidR="005F45EB" w:rsidRPr="00522FD5" w:rsidRDefault="005F45EB" w:rsidP="005F45EB">
      <w:pPr>
        <w:pStyle w:val="TableParagraph"/>
        <w:spacing w:line="252" w:lineRule="exact"/>
        <w:ind w:left="720"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1AB70FF8" w14:textId="75598C65" w:rsidR="005F45EB" w:rsidRPr="00522FD5" w:rsidRDefault="005F45EB" w:rsidP="005F45EB">
      <w:pPr>
        <w:pStyle w:val="TableParagraph"/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5.Las demás relacionadas con el desarrollo del objeto contractual.</w:t>
      </w:r>
    </w:p>
    <w:p w14:paraId="457E458A" w14:textId="7BEC53F0" w:rsidR="00C06B0E" w:rsidRPr="00522FD5" w:rsidRDefault="00C06B0E" w:rsidP="00C06B0E">
      <w:pPr>
        <w:rPr>
          <w:rFonts w:ascii="Arial" w:hAnsi="Arial" w:cs="Arial"/>
          <w:lang w:val="es-ES_tradnl"/>
        </w:rPr>
      </w:pPr>
    </w:p>
    <w:p w14:paraId="183E972D" w14:textId="77777777" w:rsidR="00C06B0E" w:rsidRPr="00522FD5" w:rsidRDefault="00C06B0E" w:rsidP="00C06B0E">
      <w:pPr>
        <w:pStyle w:val="TableParagraph"/>
        <w:numPr>
          <w:ilvl w:val="0"/>
          <w:numId w:val="24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Realicé los entrenamientos de la selección Cali de tiro con arco, cumpliendo con la programación de la parrilla.</w:t>
      </w:r>
    </w:p>
    <w:p w14:paraId="7894908A" w14:textId="77777777" w:rsidR="00EF517F" w:rsidRPr="00522FD5" w:rsidRDefault="00EF517F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s-ES_tradnl" w:eastAsia="ar-SA"/>
        </w:rPr>
      </w:pPr>
    </w:p>
    <w:p w14:paraId="3B8A9648" w14:textId="77777777" w:rsidR="00EF517F" w:rsidRPr="00522FD5" w:rsidRDefault="00EF517F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s-ES_tradnl" w:eastAsia="ar-SA"/>
        </w:rPr>
      </w:pPr>
    </w:p>
    <w:p w14:paraId="2FCF3538" w14:textId="77777777" w:rsidR="007C5227" w:rsidRPr="00522FD5" w:rsidRDefault="007C5227" w:rsidP="007C5227">
      <w:pPr>
        <w:pStyle w:val="Textoindependiente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 xml:space="preserve">Informe de gestión relacionada con la ejecución de la </w:t>
      </w:r>
      <w:r w:rsidRPr="00CF2DAA">
        <w:rPr>
          <w:rFonts w:ascii="Arial" w:hAnsi="Arial" w:cs="Arial"/>
          <w:b/>
          <w:bCs/>
          <w:lang w:val="es-ES_tradnl"/>
        </w:rPr>
        <w:t>TERCERA CUOTA</w:t>
      </w:r>
    </w:p>
    <w:p w14:paraId="53C53390" w14:textId="77777777" w:rsidR="008918C7" w:rsidRPr="00522FD5" w:rsidRDefault="008918C7" w:rsidP="007C5227">
      <w:pPr>
        <w:pStyle w:val="Textoindependiente"/>
        <w:rPr>
          <w:rFonts w:ascii="Arial" w:hAnsi="Arial" w:cs="Arial"/>
          <w:lang w:val="es-ES_tradnl"/>
        </w:rPr>
      </w:pPr>
    </w:p>
    <w:p w14:paraId="3A53C32C" w14:textId="77777777" w:rsidR="002D73BB" w:rsidRPr="00522FD5" w:rsidRDefault="002D73BB" w:rsidP="002D73BB">
      <w:pPr>
        <w:pStyle w:val="TableParagraph"/>
        <w:numPr>
          <w:ilvl w:val="0"/>
          <w:numId w:val="25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F79736C" w14:textId="77777777" w:rsidR="005F45EB" w:rsidRPr="00522FD5" w:rsidRDefault="005F45EB" w:rsidP="007C5227">
      <w:pPr>
        <w:pStyle w:val="Textoindependiente"/>
        <w:rPr>
          <w:rFonts w:ascii="Arial" w:hAnsi="Arial" w:cs="Arial"/>
          <w:lang w:val="es-ES_tradnl"/>
        </w:rPr>
      </w:pPr>
    </w:p>
    <w:p w14:paraId="35447503" w14:textId="7DFD7CCF" w:rsidR="008918C7" w:rsidRPr="00522FD5" w:rsidRDefault="008918C7" w:rsidP="002D73BB">
      <w:pPr>
        <w:pStyle w:val="TableParagraph"/>
        <w:numPr>
          <w:ilvl w:val="0"/>
          <w:numId w:val="27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Realicé la planificación de las sesiones de entrenamiento de los deportistas de tiro con arco del programa Cali elite.</w:t>
      </w:r>
    </w:p>
    <w:p w14:paraId="4E8B70B4" w14:textId="77777777" w:rsidR="00B739A2" w:rsidRPr="00522FD5" w:rsidRDefault="00B739A2" w:rsidP="00B739A2">
      <w:pPr>
        <w:pStyle w:val="TableParagraph"/>
        <w:spacing w:line="252" w:lineRule="exact"/>
        <w:ind w:left="1080"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1BC3D4D9" w14:textId="2F1CDE05" w:rsidR="00A06E88" w:rsidRPr="00522FD5" w:rsidRDefault="00A06E88" w:rsidP="00A06E88">
      <w:pPr>
        <w:pStyle w:val="NormalWeb"/>
        <w:numPr>
          <w:ilvl w:val="0"/>
          <w:numId w:val="25"/>
        </w:numPr>
        <w:suppressAutoHyphens/>
        <w:spacing w:before="0" w:beforeAutospacing="0" w:after="0" w:afterAutospacing="0"/>
        <w:jc w:val="both"/>
        <w:textAlignment w:val="baseline"/>
        <w:rPr>
          <w:rFonts w:ascii="Arial" w:hAnsi="Arial" w:cs="Arial"/>
          <w:lang w:val="es-ES_tradnl" w:eastAsia="ar-SA"/>
        </w:rPr>
      </w:pPr>
      <w:r w:rsidRPr="00522FD5">
        <w:rPr>
          <w:rFonts w:ascii="Arial" w:hAnsi="Arial" w:cs="Arial"/>
          <w:lang w:val="es-ES_tradnl" w:eastAsia="ar-SA"/>
        </w:rPr>
        <w:t>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1E49C8D6" w14:textId="77777777" w:rsidR="008918C7" w:rsidRPr="00522FD5" w:rsidRDefault="008918C7" w:rsidP="00A06E88">
      <w:pPr>
        <w:pStyle w:val="TableParagraph"/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0FAA7DEE" w14:textId="42BC2A48" w:rsidR="008918C7" w:rsidRPr="00522FD5" w:rsidRDefault="008918C7" w:rsidP="00A06E88">
      <w:pPr>
        <w:pStyle w:val="TableParagraph"/>
        <w:numPr>
          <w:ilvl w:val="0"/>
          <w:numId w:val="27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No realicé esta tarea este periodo.</w:t>
      </w:r>
    </w:p>
    <w:p w14:paraId="1C837042" w14:textId="77777777" w:rsidR="00A06E88" w:rsidRPr="00522FD5" w:rsidRDefault="00A06E88" w:rsidP="00A06E88">
      <w:pPr>
        <w:pStyle w:val="TableParagraph"/>
        <w:spacing w:line="252" w:lineRule="exact"/>
        <w:ind w:left="720"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4B2B8082" w14:textId="7570AAD5" w:rsidR="00A06E88" w:rsidRPr="00522FD5" w:rsidRDefault="006C3455" w:rsidP="006C3455">
      <w:pPr>
        <w:pStyle w:val="TableParagraph"/>
        <w:numPr>
          <w:ilvl w:val="0"/>
          <w:numId w:val="25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Asistir a las diferentes reuniones y capacitaciones programadas por el área de fomento y las propias del cargo, que sean necesarias para el desarrollo del programa.</w:t>
      </w:r>
    </w:p>
    <w:p w14:paraId="1AADD22E" w14:textId="77777777" w:rsidR="008918C7" w:rsidRPr="00522FD5" w:rsidRDefault="008918C7" w:rsidP="008918C7">
      <w:pPr>
        <w:pStyle w:val="TableParagraph"/>
        <w:spacing w:line="252" w:lineRule="exact"/>
        <w:ind w:left="431"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1964E377" w14:textId="524D025B" w:rsidR="008918C7" w:rsidRPr="00522FD5" w:rsidRDefault="008918C7" w:rsidP="006C3455">
      <w:pPr>
        <w:pStyle w:val="TableParagraph"/>
        <w:numPr>
          <w:ilvl w:val="0"/>
          <w:numId w:val="27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 xml:space="preserve">Asistí al evento de la antorcha de los Juegos departamentales con el equipo de tiro con arco de Cali elite. </w:t>
      </w:r>
    </w:p>
    <w:p w14:paraId="5D17D9D5" w14:textId="77777777" w:rsidR="006C3455" w:rsidRPr="00522FD5" w:rsidRDefault="006C3455" w:rsidP="006C3455">
      <w:pPr>
        <w:pStyle w:val="TableParagraph"/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31B1E3F7" w14:textId="2288F276" w:rsidR="006C3455" w:rsidRPr="00522FD5" w:rsidRDefault="00674827" w:rsidP="006C3455">
      <w:pPr>
        <w:pStyle w:val="TableParagraph"/>
        <w:numPr>
          <w:ilvl w:val="0"/>
          <w:numId w:val="25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 xml:space="preserve">Realizar tareas de apoyo en las actividades operativas, logísticas o asistenciales de carácter misional de la Secretaría de Deporte y Recreación, en el cumplimiento del objeto contractual. </w:t>
      </w:r>
    </w:p>
    <w:p w14:paraId="4E76FAE9" w14:textId="77777777" w:rsidR="008918C7" w:rsidRPr="00522FD5" w:rsidRDefault="008918C7" w:rsidP="008918C7">
      <w:pPr>
        <w:pStyle w:val="TableParagraph"/>
        <w:spacing w:line="252" w:lineRule="exact"/>
        <w:ind w:left="720"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45849CB4" w14:textId="28B2BBE1" w:rsidR="008918C7" w:rsidRPr="00522FD5" w:rsidRDefault="008918C7" w:rsidP="00674827">
      <w:pPr>
        <w:pStyle w:val="TableParagraph"/>
        <w:numPr>
          <w:ilvl w:val="0"/>
          <w:numId w:val="27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Brindé apoyo a las actividades logísticas del programa atendiendo las sesiones de clase de tiro con arco a los beneficiarios de Cali Elite.</w:t>
      </w:r>
    </w:p>
    <w:p w14:paraId="0B7C79FD" w14:textId="77777777" w:rsidR="008918C7" w:rsidRPr="00522FD5" w:rsidRDefault="008918C7" w:rsidP="008918C7">
      <w:pPr>
        <w:rPr>
          <w:rFonts w:ascii="Arial" w:hAnsi="Arial" w:cs="Arial"/>
          <w:lang w:val="es-ES_tradnl"/>
        </w:rPr>
      </w:pPr>
    </w:p>
    <w:p w14:paraId="3B06888B" w14:textId="77777777" w:rsidR="00B739A2" w:rsidRPr="00522FD5" w:rsidRDefault="00B739A2" w:rsidP="00B739A2">
      <w:pPr>
        <w:pStyle w:val="TableParagraph"/>
        <w:numPr>
          <w:ilvl w:val="0"/>
          <w:numId w:val="25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Las demás relacionadas con el desarrollo del objeto contractual.</w:t>
      </w:r>
    </w:p>
    <w:p w14:paraId="4E8AC6E2" w14:textId="77777777" w:rsidR="00674827" w:rsidRPr="00522FD5" w:rsidRDefault="00674827" w:rsidP="008918C7">
      <w:pPr>
        <w:rPr>
          <w:rFonts w:ascii="Arial" w:hAnsi="Arial" w:cs="Arial"/>
          <w:lang w:val="es-ES_tradnl"/>
        </w:rPr>
      </w:pPr>
    </w:p>
    <w:p w14:paraId="41609529" w14:textId="57E39417" w:rsidR="008918C7" w:rsidRPr="00522FD5" w:rsidRDefault="008918C7" w:rsidP="00B739A2">
      <w:pPr>
        <w:pStyle w:val="TableParagraph"/>
        <w:numPr>
          <w:ilvl w:val="0"/>
          <w:numId w:val="27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Realicé los entrenamientos de la selección Cali de tiro con arco, cumpliendo con la programación de la parrilla.</w:t>
      </w:r>
    </w:p>
    <w:p w14:paraId="2D946BD1" w14:textId="77777777" w:rsidR="002A5A29" w:rsidRPr="00522FD5" w:rsidRDefault="002A5A29" w:rsidP="002A5A29">
      <w:pPr>
        <w:suppressAutoHyphens w:val="0"/>
        <w:rPr>
          <w:rFonts w:ascii="Arial" w:hAnsi="Arial" w:cs="Arial"/>
          <w:lang w:val="es-ES_tradnl"/>
        </w:rPr>
      </w:pPr>
    </w:p>
    <w:p w14:paraId="6FFAB4D8" w14:textId="18B6559F" w:rsidR="0092241A" w:rsidRPr="00522FD5" w:rsidRDefault="0092241A" w:rsidP="00BA1E44">
      <w:pPr>
        <w:suppressAutoHyphens w:val="0"/>
        <w:rPr>
          <w:rFonts w:ascii="Arial" w:hAnsi="Arial" w:cs="Arial"/>
          <w:lang w:val="es-ES_tradnl"/>
        </w:rPr>
      </w:pPr>
    </w:p>
    <w:p w14:paraId="3A7446B2" w14:textId="42AB9178" w:rsidR="005415B9" w:rsidRPr="00522FD5" w:rsidRDefault="0092241A" w:rsidP="0092241A">
      <w:pPr>
        <w:pStyle w:val="Textoindependiente"/>
        <w:rPr>
          <w:rFonts w:ascii="Arial" w:hAnsi="Arial" w:cs="Arial"/>
          <w:lang w:val="es-ES_tradnl"/>
        </w:rPr>
      </w:pPr>
      <w:r w:rsidRPr="00522FD5">
        <w:rPr>
          <w:rFonts w:ascii="Arial" w:hAnsi="Arial" w:cs="Arial"/>
          <w:lang w:val="es-ES_tradnl"/>
        </w:rPr>
        <w:t xml:space="preserve">Informe de gestión relacionada con la ejecución de la </w:t>
      </w:r>
      <w:r w:rsidRPr="00CF2DAA">
        <w:rPr>
          <w:rFonts w:ascii="Arial" w:hAnsi="Arial" w:cs="Arial"/>
          <w:b/>
          <w:bCs/>
          <w:lang w:val="es-ES_tradnl"/>
        </w:rPr>
        <w:t>CUARTA CUOTA</w:t>
      </w:r>
    </w:p>
    <w:p w14:paraId="13B130C0" w14:textId="77777777" w:rsidR="00D5013E" w:rsidRPr="00522FD5" w:rsidRDefault="00D5013E" w:rsidP="00D5013E">
      <w:pPr>
        <w:pStyle w:val="TableParagraph"/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4D7D7310" w14:textId="21056ED7" w:rsidR="00D5013E" w:rsidRPr="00522FD5" w:rsidRDefault="00D5013E" w:rsidP="00D5013E">
      <w:pPr>
        <w:pStyle w:val="TableParagraph"/>
        <w:numPr>
          <w:ilvl w:val="0"/>
          <w:numId w:val="29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0B41BEE" w14:textId="77777777" w:rsidR="00D5013E" w:rsidRPr="00522FD5" w:rsidRDefault="00D5013E" w:rsidP="00D5013E">
      <w:pPr>
        <w:pStyle w:val="Textoindependiente"/>
        <w:rPr>
          <w:rFonts w:ascii="Arial" w:hAnsi="Arial" w:cs="Arial"/>
          <w:lang w:val="es-ES_tradnl"/>
        </w:rPr>
      </w:pPr>
    </w:p>
    <w:p w14:paraId="78A0619C" w14:textId="6ED464DB" w:rsidR="00D5013E" w:rsidRPr="00522FD5" w:rsidRDefault="00CF2DAA" w:rsidP="00D5013E">
      <w:pPr>
        <w:pStyle w:val="TableParagraph"/>
        <w:numPr>
          <w:ilvl w:val="0"/>
          <w:numId w:val="27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>
        <w:rPr>
          <w:rFonts w:ascii="Arial" w:eastAsia="Times New Roman" w:hAnsi="Arial" w:cs="Arial"/>
          <w:sz w:val="24"/>
          <w:szCs w:val="24"/>
          <w:lang w:val="es-ES_tradnl" w:eastAsia="ar-SA"/>
        </w:rPr>
        <w:t>Durante este periodo no desarrollé esta actividad</w:t>
      </w:r>
    </w:p>
    <w:p w14:paraId="6CEE1C4B" w14:textId="77777777" w:rsidR="00D5013E" w:rsidRPr="00522FD5" w:rsidRDefault="00D5013E" w:rsidP="00C236EC">
      <w:pPr>
        <w:pStyle w:val="TableParagraph"/>
        <w:spacing w:line="252" w:lineRule="exact"/>
        <w:ind w:left="1080"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5731CE85" w14:textId="1E678154" w:rsidR="00D5013E" w:rsidRPr="00522FD5" w:rsidRDefault="00D5013E" w:rsidP="00D5013E">
      <w:pPr>
        <w:pStyle w:val="NormalWeb"/>
        <w:numPr>
          <w:ilvl w:val="0"/>
          <w:numId w:val="29"/>
        </w:numPr>
        <w:suppressAutoHyphens/>
        <w:spacing w:before="0" w:beforeAutospacing="0" w:after="0" w:afterAutospacing="0"/>
        <w:jc w:val="both"/>
        <w:textAlignment w:val="baseline"/>
        <w:rPr>
          <w:rFonts w:ascii="Arial" w:hAnsi="Arial" w:cs="Arial"/>
          <w:lang w:val="es-ES_tradnl" w:eastAsia="ar-SA"/>
        </w:rPr>
      </w:pPr>
      <w:r w:rsidRPr="00522FD5">
        <w:rPr>
          <w:rFonts w:ascii="Arial" w:hAnsi="Arial" w:cs="Arial"/>
          <w:lang w:val="es-ES_tradnl" w:eastAsia="ar-SA"/>
        </w:rPr>
        <w:lastRenderedPageBreak/>
        <w:t>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2CCCBAB4" w14:textId="77777777" w:rsidR="00D5013E" w:rsidRPr="00522FD5" w:rsidRDefault="00D5013E" w:rsidP="00D5013E">
      <w:pPr>
        <w:pStyle w:val="TableParagraph"/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452364EE" w14:textId="2D21E21A" w:rsidR="00D5013E" w:rsidRPr="00CF2DAA" w:rsidRDefault="00CF2DAA" w:rsidP="00CF2DAA">
      <w:pPr>
        <w:pStyle w:val="TableParagraph"/>
        <w:numPr>
          <w:ilvl w:val="0"/>
          <w:numId w:val="27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>
        <w:rPr>
          <w:rFonts w:ascii="Arial" w:eastAsia="Times New Roman" w:hAnsi="Arial" w:cs="Arial"/>
          <w:sz w:val="24"/>
          <w:szCs w:val="24"/>
          <w:lang w:val="es-ES_tradnl" w:eastAsia="ar-SA"/>
        </w:rPr>
        <w:t>Durante este periodo no desarrollé esta actividad</w:t>
      </w:r>
    </w:p>
    <w:p w14:paraId="79E3DA9F" w14:textId="77777777" w:rsidR="00D5013E" w:rsidRPr="00522FD5" w:rsidRDefault="00D5013E" w:rsidP="00D5013E">
      <w:pPr>
        <w:pStyle w:val="TableParagraph"/>
        <w:spacing w:line="252" w:lineRule="exact"/>
        <w:ind w:left="720"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3546EFA3" w14:textId="77777777" w:rsidR="00D5013E" w:rsidRPr="00522FD5" w:rsidRDefault="00D5013E" w:rsidP="00D5013E">
      <w:pPr>
        <w:pStyle w:val="TableParagraph"/>
        <w:numPr>
          <w:ilvl w:val="0"/>
          <w:numId w:val="29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Asistir a las diferentes reuniones y capacitaciones programadas por el área de fomento y las propias del cargo, que sean necesarias para el desarrollo del programa.</w:t>
      </w:r>
    </w:p>
    <w:p w14:paraId="7D640D03" w14:textId="77777777" w:rsidR="00D5013E" w:rsidRPr="00522FD5" w:rsidRDefault="00D5013E" w:rsidP="00D5013E">
      <w:pPr>
        <w:pStyle w:val="TableParagraph"/>
        <w:spacing w:line="252" w:lineRule="exact"/>
        <w:ind w:left="431"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33600359" w14:textId="47330152" w:rsidR="00CF2DAA" w:rsidRDefault="00CF2DAA" w:rsidP="00CF2DAA">
      <w:pPr>
        <w:pStyle w:val="TableParagraph"/>
        <w:numPr>
          <w:ilvl w:val="0"/>
          <w:numId w:val="27"/>
        </w:numPr>
        <w:spacing w:line="252" w:lineRule="exact"/>
        <w:ind w:right="57"/>
        <w:jc w:val="both"/>
      </w:pPr>
      <w:r>
        <w:t xml:space="preserve">Participé en la capacitación y jornada para brindar apoyo en la inauguración de los juegos departamentales. </w:t>
      </w:r>
    </w:p>
    <w:p w14:paraId="733F5EE3" w14:textId="77777777" w:rsidR="00D5013E" w:rsidRPr="00522FD5" w:rsidRDefault="00D5013E" w:rsidP="00D5013E">
      <w:pPr>
        <w:pStyle w:val="TableParagraph"/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61282A98" w14:textId="77777777" w:rsidR="00D5013E" w:rsidRPr="00522FD5" w:rsidRDefault="00D5013E" w:rsidP="00D5013E">
      <w:pPr>
        <w:pStyle w:val="TableParagraph"/>
        <w:numPr>
          <w:ilvl w:val="0"/>
          <w:numId w:val="29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 xml:space="preserve">Realizar tareas de apoyo en las actividades operativas, logísticas o asistenciales de carácter misional de la Secretaría de Deporte y Recreación, en el cumplimiento del objeto contractual. </w:t>
      </w:r>
    </w:p>
    <w:p w14:paraId="5CF6EB00" w14:textId="77777777" w:rsidR="00D5013E" w:rsidRPr="00522FD5" w:rsidRDefault="00D5013E" w:rsidP="00D5013E">
      <w:pPr>
        <w:pStyle w:val="TableParagraph"/>
        <w:spacing w:line="252" w:lineRule="exact"/>
        <w:ind w:left="720"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</w:p>
    <w:p w14:paraId="07A23A6B" w14:textId="77777777" w:rsidR="00D5013E" w:rsidRPr="00522FD5" w:rsidRDefault="00D5013E" w:rsidP="00D5013E">
      <w:pPr>
        <w:pStyle w:val="TableParagraph"/>
        <w:numPr>
          <w:ilvl w:val="0"/>
          <w:numId w:val="27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Brindé apoyo a las actividades logísticas del programa atendiendo las sesiones de clase de tiro con arco a los beneficiarios de Cali Elite.</w:t>
      </w:r>
    </w:p>
    <w:p w14:paraId="75A7BF0F" w14:textId="77777777" w:rsidR="00D5013E" w:rsidRPr="00522FD5" w:rsidRDefault="00D5013E" w:rsidP="00D5013E">
      <w:pPr>
        <w:rPr>
          <w:rFonts w:ascii="Arial" w:hAnsi="Arial" w:cs="Arial"/>
          <w:lang w:val="es-ES_tradnl"/>
        </w:rPr>
      </w:pPr>
    </w:p>
    <w:p w14:paraId="3F599863" w14:textId="77777777" w:rsidR="00D5013E" w:rsidRPr="00522FD5" w:rsidRDefault="00D5013E" w:rsidP="00D5013E">
      <w:pPr>
        <w:pStyle w:val="TableParagraph"/>
        <w:numPr>
          <w:ilvl w:val="0"/>
          <w:numId w:val="29"/>
        </w:numPr>
        <w:spacing w:line="252" w:lineRule="exact"/>
        <w:ind w:right="57"/>
        <w:jc w:val="both"/>
        <w:rPr>
          <w:rFonts w:ascii="Arial" w:eastAsia="Times New Roman" w:hAnsi="Arial" w:cs="Arial"/>
          <w:sz w:val="24"/>
          <w:szCs w:val="24"/>
          <w:lang w:val="es-ES_tradnl" w:eastAsia="ar-SA"/>
        </w:rPr>
      </w:pPr>
      <w:r w:rsidRPr="00522FD5">
        <w:rPr>
          <w:rFonts w:ascii="Arial" w:eastAsia="Times New Roman" w:hAnsi="Arial" w:cs="Arial"/>
          <w:sz w:val="24"/>
          <w:szCs w:val="24"/>
          <w:lang w:val="es-ES_tradnl" w:eastAsia="ar-SA"/>
        </w:rPr>
        <w:t>Las demás relacionadas con el desarrollo del objeto contractual.</w:t>
      </w:r>
    </w:p>
    <w:p w14:paraId="6B37E434" w14:textId="77777777" w:rsidR="00D5013E" w:rsidRPr="00522FD5" w:rsidRDefault="00D5013E" w:rsidP="00D5013E">
      <w:pPr>
        <w:rPr>
          <w:rFonts w:ascii="Arial" w:hAnsi="Arial" w:cs="Arial"/>
          <w:lang w:val="es-ES_tradnl"/>
        </w:rPr>
      </w:pPr>
    </w:p>
    <w:p w14:paraId="404AE351" w14:textId="4A18CF24" w:rsidR="00CF2DAA" w:rsidRPr="006E7DD3" w:rsidRDefault="00CF2DAA" w:rsidP="00CF2DAA">
      <w:pPr>
        <w:pStyle w:val="TableParagraph"/>
        <w:numPr>
          <w:ilvl w:val="0"/>
          <w:numId w:val="27"/>
        </w:numPr>
        <w:spacing w:line="252" w:lineRule="exact"/>
        <w:ind w:right="57"/>
        <w:jc w:val="both"/>
      </w:pPr>
      <w:r>
        <w:t>Realicé los entrenamientos de la selección Cali de tiro con arco, cumpliendo con la</w:t>
      </w:r>
      <w:r w:rsidRPr="006E7DD3">
        <w:t xml:space="preserve"> programación de la parrilla.</w:t>
      </w:r>
    </w:p>
    <w:p w14:paraId="3CEE18AB" w14:textId="153521DA" w:rsidR="00A82B09" w:rsidRDefault="00A82B09">
      <w:pPr>
        <w:pStyle w:val="Textoindependiente"/>
        <w:rPr>
          <w:rFonts w:ascii="Arial" w:hAnsi="Arial" w:cs="Arial"/>
          <w:b/>
        </w:rPr>
      </w:pPr>
    </w:p>
    <w:p w14:paraId="20C258A9" w14:textId="111152D5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CF2DAA">
        <w:rPr>
          <w:rFonts w:ascii="Arial" w:hAnsi="Arial" w:cs="Arial"/>
        </w:rPr>
        <w:t>26</w:t>
      </w:r>
      <w:r w:rsidR="0084763A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 xml:space="preserve">días del mes de </w:t>
      </w:r>
      <w:r w:rsidR="00EA7C1C">
        <w:rPr>
          <w:rFonts w:ascii="Arial" w:hAnsi="Arial" w:cs="Arial"/>
        </w:rPr>
        <w:t>Agosto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2A5FA02D" w14:textId="1A8F63BE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70EA29A0" w14:textId="09F221B4" w:rsidR="00896F9B" w:rsidRPr="00AA5491" w:rsidRDefault="00092F8A" w:rsidP="00896F9B">
      <w:pPr>
        <w:pStyle w:val="Textoindependiente"/>
        <w:rPr>
          <w:rFonts w:ascii="Arial" w:hAnsi="Arial" w:cs="Arial"/>
          <w:color w:val="000000"/>
        </w:rPr>
      </w:pPr>
      <w:r>
        <w:rPr>
          <w:noProof/>
          <w:sz w:val="20"/>
          <w:lang w:val="es-CO" w:eastAsia="es-CO"/>
        </w:rPr>
        <w:drawing>
          <wp:anchor distT="0" distB="0" distL="0" distR="0" simplePos="0" relativeHeight="251659264" behindDoc="1" locked="0" layoutInCell="1" allowOverlap="1" wp14:anchorId="3E36ACF9" wp14:editId="2903BA47">
            <wp:simplePos x="0" y="0"/>
            <wp:positionH relativeFrom="margin">
              <wp:align>center</wp:align>
            </wp:positionH>
            <wp:positionV relativeFrom="paragraph">
              <wp:posOffset>186690</wp:posOffset>
            </wp:positionV>
            <wp:extent cx="1140460" cy="838200"/>
            <wp:effectExtent l="0" t="0" r="254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046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4BC28E" w14:textId="6602AAF2" w:rsidR="00896F9B" w:rsidRPr="00AA5491" w:rsidRDefault="00896F9B" w:rsidP="00896F9B">
      <w:pPr>
        <w:pStyle w:val="Textoindependiente"/>
        <w:jc w:val="center"/>
        <w:rPr>
          <w:rFonts w:ascii="Arial" w:hAnsi="Arial" w:cs="Arial"/>
          <w:color w:val="000000"/>
        </w:rPr>
      </w:pPr>
      <w:r w:rsidRPr="00AA5491">
        <w:rPr>
          <w:rFonts w:ascii="Arial" w:hAnsi="Arial" w:cs="Arial"/>
          <w:color w:val="000000"/>
        </w:rPr>
        <w:t>___________________________</w:t>
      </w:r>
    </w:p>
    <w:p w14:paraId="0F739CED" w14:textId="77777777" w:rsidR="00896F9B" w:rsidRPr="00AA5491" w:rsidRDefault="00896F9B" w:rsidP="00896F9B">
      <w:pPr>
        <w:pStyle w:val="Textoindependiente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MILTON TOBAR SERRANO</w:t>
      </w:r>
    </w:p>
    <w:p w14:paraId="6157F3AE" w14:textId="77777777" w:rsidR="00896F9B" w:rsidRPr="00AA5491" w:rsidRDefault="00896F9B" w:rsidP="00896F9B">
      <w:pPr>
        <w:pStyle w:val="Textoindependiente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1007852247 de PALMIRA</w:t>
      </w:r>
    </w:p>
    <w:p w14:paraId="062C5446" w14:textId="77777777" w:rsidR="00896F9B" w:rsidRPr="00AA5491" w:rsidRDefault="00896F9B" w:rsidP="00896F9B">
      <w:pPr>
        <w:pStyle w:val="Textoindependiente"/>
        <w:jc w:val="center"/>
        <w:rPr>
          <w:rFonts w:ascii="Arial" w:hAnsi="Arial" w:cs="Arial"/>
        </w:rPr>
      </w:pPr>
      <w:r w:rsidRPr="00AA5491">
        <w:rPr>
          <w:rFonts w:ascii="Arial" w:hAnsi="Arial" w:cs="Arial"/>
        </w:rPr>
        <w:t>CONTRATISTA</w:t>
      </w:r>
    </w:p>
    <w:p w14:paraId="3CA026CE" w14:textId="7000FCAB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8F9C7" w14:textId="77777777" w:rsidR="0087480A" w:rsidRDefault="0087480A">
      <w:r>
        <w:separator/>
      </w:r>
    </w:p>
  </w:endnote>
  <w:endnote w:type="continuationSeparator" w:id="0">
    <w:p w14:paraId="37C6D6A9" w14:textId="77777777" w:rsidR="0087480A" w:rsidRDefault="00874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ACD4C" w14:textId="77777777" w:rsidR="0087480A" w:rsidRDefault="0087480A">
      <w:r>
        <w:separator/>
      </w:r>
    </w:p>
  </w:footnote>
  <w:footnote w:type="continuationSeparator" w:id="0">
    <w:p w14:paraId="689AC90C" w14:textId="77777777" w:rsidR="0087480A" w:rsidRDefault="00874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7093A806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.010.26.1.</w:t>
    </w:r>
    <w:r w:rsidR="00454B75" w:rsidRPr="00454B75">
      <w:rPr>
        <w:rFonts w:ascii="Arial" w:hAnsi="Arial" w:cs="Arial"/>
        <w:b/>
        <w:bCs/>
        <w:lang w:val="es-MX"/>
      </w:rPr>
      <w:t>1858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F65AC7"/>
    <w:multiLevelType w:val="hybridMultilevel"/>
    <w:tmpl w:val="85C2D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9426EC"/>
    <w:multiLevelType w:val="hybridMultilevel"/>
    <w:tmpl w:val="83ACDE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B12C1"/>
    <w:multiLevelType w:val="hybridMultilevel"/>
    <w:tmpl w:val="27CC476E"/>
    <w:lvl w:ilvl="0" w:tplc="431C1A7A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71" w:hanging="360"/>
      </w:pPr>
    </w:lvl>
    <w:lvl w:ilvl="2" w:tplc="240A001B" w:tentative="1">
      <w:start w:val="1"/>
      <w:numFmt w:val="lowerRoman"/>
      <w:lvlText w:val="%3."/>
      <w:lvlJc w:val="right"/>
      <w:pPr>
        <w:ind w:left="2591" w:hanging="180"/>
      </w:pPr>
    </w:lvl>
    <w:lvl w:ilvl="3" w:tplc="240A000F" w:tentative="1">
      <w:start w:val="1"/>
      <w:numFmt w:val="decimal"/>
      <w:lvlText w:val="%4."/>
      <w:lvlJc w:val="left"/>
      <w:pPr>
        <w:ind w:left="3311" w:hanging="360"/>
      </w:pPr>
    </w:lvl>
    <w:lvl w:ilvl="4" w:tplc="240A0019" w:tentative="1">
      <w:start w:val="1"/>
      <w:numFmt w:val="lowerLetter"/>
      <w:lvlText w:val="%5."/>
      <w:lvlJc w:val="left"/>
      <w:pPr>
        <w:ind w:left="4031" w:hanging="360"/>
      </w:pPr>
    </w:lvl>
    <w:lvl w:ilvl="5" w:tplc="240A001B" w:tentative="1">
      <w:start w:val="1"/>
      <w:numFmt w:val="lowerRoman"/>
      <w:lvlText w:val="%6."/>
      <w:lvlJc w:val="right"/>
      <w:pPr>
        <w:ind w:left="4751" w:hanging="180"/>
      </w:pPr>
    </w:lvl>
    <w:lvl w:ilvl="6" w:tplc="240A000F" w:tentative="1">
      <w:start w:val="1"/>
      <w:numFmt w:val="decimal"/>
      <w:lvlText w:val="%7."/>
      <w:lvlJc w:val="left"/>
      <w:pPr>
        <w:ind w:left="5471" w:hanging="360"/>
      </w:pPr>
    </w:lvl>
    <w:lvl w:ilvl="7" w:tplc="240A0019" w:tentative="1">
      <w:start w:val="1"/>
      <w:numFmt w:val="lowerLetter"/>
      <w:lvlText w:val="%8."/>
      <w:lvlJc w:val="left"/>
      <w:pPr>
        <w:ind w:left="6191" w:hanging="360"/>
      </w:pPr>
    </w:lvl>
    <w:lvl w:ilvl="8" w:tplc="240A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0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A6A0ABA"/>
    <w:multiLevelType w:val="hybridMultilevel"/>
    <w:tmpl w:val="C0ECA3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80ED9"/>
    <w:multiLevelType w:val="hybridMultilevel"/>
    <w:tmpl w:val="D1740A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D0539"/>
    <w:multiLevelType w:val="hybridMultilevel"/>
    <w:tmpl w:val="E584AA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AF07F8C"/>
    <w:multiLevelType w:val="hybridMultilevel"/>
    <w:tmpl w:val="E7B0D7C4"/>
    <w:lvl w:ilvl="0" w:tplc="829279A4">
      <w:start w:val="5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2313BA7"/>
    <w:multiLevelType w:val="hybridMultilevel"/>
    <w:tmpl w:val="2668E574"/>
    <w:lvl w:ilvl="0" w:tplc="4AE0DBAE">
      <w:start w:val="1"/>
      <w:numFmt w:val="decimal"/>
      <w:lvlText w:val="%1."/>
      <w:lvlJc w:val="left"/>
      <w:pPr>
        <w:ind w:left="791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8" w15:restartNumberingAfterBreak="0">
    <w:nsid w:val="657A5790"/>
    <w:multiLevelType w:val="hybridMultilevel"/>
    <w:tmpl w:val="C0ECA3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0224D"/>
    <w:multiLevelType w:val="hybridMultilevel"/>
    <w:tmpl w:val="E33CF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4233501">
    <w:abstractNumId w:val="9"/>
  </w:num>
  <w:num w:numId="2" w16cid:durableId="1480998738">
    <w:abstractNumId w:val="1"/>
  </w:num>
  <w:num w:numId="3" w16cid:durableId="1936745350">
    <w:abstractNumId w:val="4"/>
  </w:num>
  <w:num w:numId="4" w16cid:durableId="85351769">
    <w:abstractNumId w:val="2"/>
  </w:num>
  <w:num w:numId="5" w16cid:durableId="1118641884">
    <w:abstractNumId w:val="0"/>
  </w:num>
  <w:num w:numId="6" w16cid:durableId="1451587402">
    <w:abstractNumId w:val="10"/>
  </w:num>
  <w:num w:numId="7" w16cid:durableId="1813861786">
    <w:abstractNumId w:val="30"/>
  </w:num>
  <w:num w:numId="8" w16cid:durableId="924730332">
    <w:abstractNumId w:val="25"/>
  </w:num>
  <w:num w:numId="9" w16cid:durableId="703482655">
    <w:abstractNumId w:val="20"/>
  </w:num>
  <w:num w:numId="10" w16cid:durableId="1143423300">
    <w:abstractNumId w:val="16"/>
  </w:num>
  <w:num w:numId="11" w16cid:durableId="14965675">
    <w:abstractNumId w:val="3"/>
  </w:num>
  <w:num w:numId="12" w16cid:durableId="1667050417">
    <w:abstractNumId w:val="15"/>
  </w:num>
  <w:num w:numId="13" w16cid:durableId="350109082">
    <w:abstractNumId w:val="31"/>
  </w:num>
  <w:num w:numId="14" w16cid:durableId="1964338216">
    <w:abstractNumId w:val="12"/>
  </w:num>
  <w:num w:numId="15" w16cid:durableId="256257758">
    <w:abstractNumId w:val="14"/>
  </w:num>
  <w:num w:numId="16" w16cid:durableId="1426656323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215846973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668098125">
    <w:abstractNumId w:val="24"/>
    <w:lvlOverride w:ilvl="0">
      <w:lvl w:ilvl="0">
        <w:numFmt w:val="decimal"/>
        <w:lvlText w:val="%1."/>
        <w:lvlJc w:val="left"/>
      </w:lvl>
    </w:lvlOverride>
  </w:num>
  <w:num w:numId="19" w16cid:durableId="1667171156">
    <w:abstractNumId w:val="32"/>
    <w:lvlOverride w:ilvl="0">
      <w:lvl w:ilvl="0">
        <w:numFmt w:val="decimal"/>
        <w:lvlText w:val="%1."/>
        <w:lvlJc w:val="left"/>
      </w:lvl>
    </w:lvlOverride>
  </w:num>
  <w:num w:numId="20" w16cid:durableId="1629817027">
    <w:abstractNumId w:val="18"/>
  </w:num>
  <w:num w:numId="21" w16cid:durableId="935213827">
    <w:abstractNumId w:val="23"/>
  </w:num>
  <w:num w:numId="22" w16cid:durableId="402336407">
    <w:abstractNumId w:val="29"/>
  </w:num>
  <w:num w:numId="23" w16cid:durableId="1370180381">
    <w:abstractNumId w:val="13"/>
  </w:num>
  <w:num w:numId="24" w16cid:durableId="180507859">
    <w:abstractNumId w:val="21"/>
  </w:num>
  <w:num w:numId="25" w16cid:durableId="405079144">
    <w:abstractNumId w:val="27"/>
  </w:num>
  <w:num w:numId="26" w16cid:durableId="1725133401">
    <w:abstractNumId w:val="28"/>
  </w:num>
  <w:num w:numId="27" w16cid:durableId="2001303721">
    <w:abstractNumId w:val="26"/>
  </w:num>
  <w:num w:numId="28" w16cid:durableId="379600029">
    <w:abstractNumId w:val="19"/>
  </w:num>
  <w:num w:numId="29" w16cid:durableId="1535195992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2F8A"/>
    <w:rsid w:val="0009658B"/>
    <w:rsid w:val="000967B1"/>
    <w:rsid w:val="000A106A"/>
    <w:rsid w:val="000B0B79"/>
    <w:rsid w:val="000B1BD2"/>
    <w:rsid w:val="000B4B1D"/>
    <w:rsid w:val="000B5A1C"/>
    <w:rsid w:val="000C06F6"/>
    <w:rsid w:val="000C5AB9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6582"/>
    <w:rsid w:val="000E72A2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BB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B75"/>
    <w:rsid w:val="00454C98"/>
    <w:rsid w:val="00455312"/>
    <w:rsid w:val="00460BE2"/>
    <w:rsid w:val="00463101"/>
    <w:rsid w:val="0046589F"/>
    <w:rsid w:val="004706D8"/>
    <w:rsid w:val="00471816"/>
    <w:rsid w:val="004802B0"/>
    <w:rsid w:val="00481315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2FD5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5B9"/>
    <w:rsid w:val="005419D5"/>
    <w:rsid w:val="00545E74"/>
    <w:rsid w:val="00547BBF"/>
    <w:rsid w:val="00550127"/>
    <w:rsid w:val="00555204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3F25"/>
    <w:rsid w:val="005D41B4"/>
    <w:rsid w:val="005D622E"/>
    <w:rsid w:val="005E31B9"/>
    <w:rsid w:val="005E4AEF"/>
    <w:rsid w:val="005E7EDD"/>
    <w:rsid w:val="005F1433"/>
    <w:rsid w:val="005F1FB9"/>
    <w:rsid w:val="005F45EB"/>
    <w:rsid w:val="005F4E8C"/>
    <w:rsid w:val="00602845"/>
    <w:rsid w:val="00602F1D"/>
    <w:rsid w:val="0060302C"/>
    <w:rsid w:val="00604470"/>
    <w:rsid w:val="006207DF"/>
    <w:rsid w:val="0062263B"/>
    <w:rsid w:val="00622CAE"/>
    <w:rsid w:val="006245A6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4827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3455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480A"/>
    <w:rsid w:val="00876D08"/>
    <w:rsid w:val="008856E9"/>
    <w:rsid w:val="00887482"/>
    <w:rsid w:val="008918C7"/>
    <w:rsid w:val="0089211D"/>
    <w:rsid w:val="00893A53"/>
    <w:rsid w:val="008943A9"/>
    <w:rsid w:val="008950EF"/>
    <w:rsid w:val="008961A6"/>
    <w:rsid w:val="00896791"/>
    <w:rsid w:val="00896F9B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26CB"/>
    <w:rsid w:val="00955F74"/>
    <w:rsid w:val="009620A3"/>
    <w:rsid w:val="00965812"/>
    <w:rsid w:val="009660FA"/>
    <w:rsid w:val="009705D6"/>
    <w:rsid w:val="009716BD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06E88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739A2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6B0E"/>
    <w:rsid w:val="00C07C9F"/>
    <w:rsid w:val="00C1505A"/>
    <w:rsid w:val="00C15174"/>
    <w:rsid w:val="00C163BB"/>
    <w:rsid w:val="00C21EAD"/>
    <w:rsid w:val="00C234DF"/>
    <w:rsid w:val="00C236EC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265E"/>
    <w:rsid w:val="00C73BAA"/>
    <w:rsid w:val="00C745E1"/>
    <w:rsid w:val="00C747C9"/>
    <w:rsid w:val="00C74829"/>
    <w:rsid w:val="00C7548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4DF4"/>
    <w:rsid w:val="00CE52DF"/>
    <w:rsid w:val="00CE5785"/>
    <w:rsid w:val="00CE67C4"/>
    <w:rsid w:val="00CF02ED"/>
    <w:rsid w:val="00CF137F"/>
    <w:rsid w:val="00CF1E4E"/>
    <w:rsid w:val="00CF2141"/>
    <w:rsid w:val="00CF2DAA"/>
    <w:rsid w:val="00CF3828"/>
    <w:rsid w:val="00CF6D60"/>
    <w:rsid w:val="00CF797B"/>
    <w:rsid w:val="00CF7C47"/>
    <w:rsid w:val="00D0106C"/>
    <w:rsid w:val="00D01E29"/>
    <w:rsid w:val="00D01F4F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013E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1C62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A7C1C"/>
    <w:rsid w:val="00EB26D5"/>
    <w:rsid w:val="00EC0B58"/>
    <w:rsid w:val="00EC3EFA"/>
    <w:rsid w:val="00EC5C85"/>
    <w:rsid w:val="00EC76E1"/>
    <w:rsid w:val="00ED54FB"/>
    <w:rsid w:val="00ED6603"/>
    <w:rsid w:val="00EE023D"/>
    <w:rsid w:val="00EE1944"/>
    <w:rsid w:val="00EE36C2"/>
    <w:rsid w:val="00EE6431"/>
    <w:rsid w:val="00EF517F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EF517F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1102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maria alejandra rodriguez matiz</cp:lastModifiedBy>
  <cp:revision>35</cp:revision>
  <cp:lastPrinted>2025-08-14T06:11:00Z</cp:lastPrinted>
  <dcterms:created xsi:type="dcterms:W3CDTF">2025-03-19T20:36:00Z</dcterms:created>
  <dcterms:modified xsi:type="dcterms:W3CDTF">2025-08-14T06:11:00Z</dcterms:modified>
</cp:coreProperties>
</file>